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B4D7"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56B9300C" w14:textId="014F80DF"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552E30">
      <w:pPr>
        <w:ind w:left="5246" w:firstLine="1133"/>
        <w:rPr>
          <w:rFonts w:ascii="Arial" w:hAnsi="Arial" w:cs="Arial"/>
          <w:b/>
          <w:sz w:val="20"/>
          <w:szCs w:val="20"/>
          <w:u w:val="single"/>
        </w:rPr>
      </w:pPr>
      <w:r w:rsidRPr="001A1F98">
        <w:rPr>
          <w:rFonts w:ascii="Arial" w:hAnsi="Arial" w:cs="Arial"/>
          <w:b/>
          <w:sz w:val="20"/>
          <w:szCs w:val="20"/>
          <w:u w:val="single"/>
        </w:rPr>
        <w:t>Zamawiający:</w:t>
      </w:r>
    </w:p>
    <w:p w14:paraId="05702301"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39FBA213"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z/s w Nowym Wiśniczu</w:t>
      </w:r>
    </w:p>
    <w:p w14:paraId="05857C09"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ul. Limanowska 11</w:t>
      </w:r>
    </w:p>
    <w:p w14:paraId="6CF42388"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32-720 Nowy Wiśnicz</w:t>
      </w:r>
    </w:p>
    <w:p w14:paraId="6D04166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50DD8E3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EA6CC58"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3FFA346B"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CB9CEA6"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F39B814"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6457C82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6A782BA"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334ED045"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77777777" w:rsidR="00552E30" w:rsidRPr="001A1F98" w:rsidRDefault="00552E30" w:rsidP="0069728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59E158F" w14:textId="73DA88D8"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71EB018F"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4F39D617" w14:textId="77777777" w:rsidR="00552E30" w:rsidRPr="001A1F98" w:rsidRDefault="00552E30" w:rsidP="00697282">
      <w:pPr>
        <w:spacing w:line="276" w:lineRule="auto"/>
        <w:jc w:val="center"/>
        <w:rPr>
          <w:rFonts w:ascii="Arial" w:hAnsi="Arial" w:cs="Arial"/>
          <w:b/>
          <w:sz w:val="12"/>
          <w:szCs w:val="12"/>
        </w:rPr>
      </w:pPr>
    </w:p>
    <w:p w14:paraId="78D7150E" w14:textId="77777777" w:rsidR="00552E30" w:rsidRPr="001A1F98" w:rsidRDefault="00552E30" w:rsidP="0069728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697282">
      <w:pPr>
        <w:spacing w:line="276" w:lineRule="auto"/>
        <w:jc w:val="both"/>
        <w:rPr>
          <w:rFonts w:ascii="Arial" w:hAnsi="Arial" w:cs="Arial"/>
          <w:sz w:val="20"/>
          <w:szCs w:val="20"/>
        </w:rPr>
      </w:pPr>
    </w:p>
    <w:p w14:paraId="0462725B" w14:textId="6473346C" w:rsidR="00552E30" w:rsidRPr="001A1F98" w:rsidRDefault="00552E30" w:rsidP="003F6FB0">
      <w:pPr>
        <w:spacing w:line="276" w:lineRule="auto"/>
        <w:jc w:val="both"/>
        <w:rPr>
          <w:rFonts w:ascii="Arial" w:hAnsi="Arial" w:cs="Arial"/>
          <w:sz w:val="20"/>
          <w:szCs w:val="20"/>
        </w:rPr>
      </w:pPr>
      <w:r w:rsidRPr="00E41080">
        <w:rPr>
          <w:rFonts w:ascii="Arial" w:hAnsi="Arial" w:cs="Arial"/>
          <w:sz w:val="20"/>
          <w:szCs w:val="20"/>
        </w:rPr>
        <w:t xml:space="preserve">Na potrzeby postępowania o udzielenie zamówienia publicznego pn.: </w:t>
      </w:r>
      <w:bookmarkStart w:id="0" w:name="_Hlk198537241"/>
      <w:bookmarkStart w:id="1" w:name="_Hlk195191768"/>
      <w:r w:rsidR="00497460" w:rsidRPr="0005460F">
        <w:rPr>
          <w:rFonts w:ascii="Arial" w:hAnsi="Arial" w:cs="Arial"/>
          <w:b/>
          <w:bCs/>
          <w:sz w:val="20"/>
          <w:szCs w:val="20"/>
        </w:rPr>
        <w:t>Opracowanie dokumentacji projektowo-kosztorysowej dla zadania pn.:</w:t>
      </w:r>
      <w:r w:rsidR="00497460">
        <w:rPr>
          <w:rFonts w:ascii="Arial" w:hAnsi="Arial" w:cs="Arial"/>
          <w:b/>
          <w:bCs/>
          <w:sz w:val="20"/>
          <w:szCs w:val="20"/>
        </w:rPr>
        <w:t xml:space="preserve"> </w:t>
      </w:r>
      <w:r w:rsidR="00497460" w:rsidRPr="0005460F">
        <w:rPr>
          <w:rFonts w:ascii="Arial" w:hAnsi="Arial" w:cs="Arial"/>
          <w:b/>
          <w:bCs/>
          <w:sz w:val="20"/>
          <w:szCs w:val="20"/>
        </w:rPr>
        <w:t xml:space="preserve">Rozbudowa drogi powiatowej nr 2006K Szarów </w:t>
      </w:r>
      <w:r w:rsidR="00497460">
        <w:rPr>
          <w:rFonts w:ascii="Arial" w:hAnsi="Arial" w:cs="Arial"/>
          <w:b/>
          <w:bCs/>
          <w:sz w:val="20"/>
          <w:szCs w:val="20"/>
        </w:rPr>
        <w:t>-</w:t>
      </w:r>
      <w:r w:rsidR="00497460" w:rsidRPr="0005460F">
        <w:rPr>
          <w:rFonts w:ascii="Arial" w:hAnsi="Arial" w:cs="Arial"/>
          <w:b/>
          <w:bCs/>
          <w:sz w:val="20"/>
          <w:szCs w:val="20"/>
        </w:rPr>
        <w:t xml:space="preserve"> Kłaj </w:t>
      </w:r>
      <w:r w:rsidR="00497460">
        <w:rPr>
          <w:rFonts w:ascii="Arial" w:hAnsi="Arial" w:cs="Arial"/>
          <w:b/>
          <w:bCs/>
          <w:sz w:val="20"/>
          <w:szCs w:val="20"/>
        </w:rPr>
        <w:t>-</w:t>
      </w:r>
      <w:r w:rsidR="00497460" w:rsidRPr="0005460F">
        <w:rPr>
          <w:rFonts w:ascii="Arial" w:hAnsi="Arial" w:cs="Arial"/>
          <w:b/>
          <w:bCs/>
          <w:sz w:val="20"/>
          <w:szCs w:val="20"/>
        </w:rPr>
        <w:t xml:space="preserve"> Proszówki w miejscowości Damienice</w:t>
      </w:r>
      <w:bookmarkEnd w:id="0"/>
      <w:bookmarkEnd w:id="1"/>
      <w:r w:rsidR="00497460">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sidR="00497460">
        <w:rPr>
          <w:rFonts w:ascii="Arial" w:hAnsi="Arial" w:cs="Arial"/>
          <w:b/>
          <w:bCs/>
          <w:sz w:val="20"/>
          <w:szCs w:val="20"/>
        </w:rPr>
        <w:t>9</w:t>
      </w:r>
      <w:r w:rsidR="00D95595">
        <w:rPr>
          <w:rFonts w:ascii="Arial" w:hAnsi="Arial" w:cs="Arial"/>
          <w:b/>
          <w:bCs/>
          <w:sz w:val="20"/>
          <w:szCs w:val="20"/>
        </w:rPr>
        <w:t>.2026</w:t>
      </w:r>
      <w:r w:rsidRPr="001A1F98">
        <w:rPr>
          <w:rFonts w:ascii="Arial" w:hAnsi="Arial" w:cs="Arial"/>
          <w:b/>
          <w:sz w:val="20"/>
          <w:szCs w:val="20"/>
        </w:rPr>
        <w:t>,</w:t>
      </w:r>
      <w:r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0A68D2">
        <w:rPr>
          <w:rFonts w:ascii="Arial" w:hAnsi="Arial" w:cs="Arial"/>
          <w:sz w:val="20"/>
          <w:szCs w:val="20"/>
        </w:rPr>
        <w:t xml:space="preserve"> </w:t>
      </w:r>
      <w:r w:rsidRPr="001A1F98">
        <w:rPr>
          <w:rFonts w:ascii="Arial" w:hAnsi="Arial" w:cs="Arial"/>
          <w:sz w:val="20"/>
          <w:szCs w:val="20"/>
        </w:rPr>
        <w:t>Bochni z/s</w:t>
      </w:r>
      <w:r w:rsidR="00D45F74">
        <w:rPr>
          <w:rFonts w:ascii="Arial" w:hAnsi="Arial" w:cs="Arial"/>
          <w:sz w:val="20"/>
          <w:szCs w:val="20"/>
        </w:rPr>
        <w:t xml:space="preserve"> </w:t>
      </w:r>
      <w:r w:rsidRPr="001A1F98">
        <w:rPr>
          <w:rFonts w:ascii="Arial" w:hAnsi="Arial" w:cs="Arial"/>
          <w:sz w:val="20"/>
          <w:szCs w:val="20"/>
        </w:rPr>
        <w:t>w</w:t>
      </w:r>
      <w:r w:rsidR="00D45F74">
        <w:rPr>
          <w:rFonts w:ascii="Arial" w:hAnsi="Arial" w:cs="Arial"/>
          <w:sz w:val="20"/>
          <w:szCs w:val="20"/>
        </w:rPr>
        <w:t xml:space="preserve">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4FC9CBEC" w14:textId="77777777" w:rsidR="00552E30" w:rsidRPr="001A1F98" w:rsidRDefault="00552E30" w:rsidP="00697282">
      <w:pPr>
        <w:spacing w:line="276" w:lineRule="auto"/>
        <w:rPr>
          <w:rFonts w:ascii="Arial" w:hAnsi="Arial" w:cs="Arial"/>
          <w:b/>
          <w:sz w:val="20"/>
          <w:szCs w:val="20"/>
        </w:rPr>
      </w:pPr>
    </w:p>
    <w:p w14:paraId="0BA105CA" w14:textId="77777777" w:rsidR="00552E30" w:rsidRPr="001A1F98" w:rsidRDefault="00552E30" w:rsidP="00697282">
      <w:pPr>
        <w:shd w:val="clear" w:color="auto" w:fill="BFBFBF"/>
        <w:spacing w:line="276" w:lineRule="auto"/>
        <w:jc w:val="center"/>
        <w:rPr>
          <w:rFonts w:ascii="Arial" w:hAnsi="Arial" w:cs="Arial"/>
          <w:b/>
          <w:sz w:val="20"/>
          <w:szCs w:val="20"/>
        </w:rPr>
      </w:pPr>
      <w:r w:rsidRPr="001A1F98">
        <w:rPr>
          <w:rFonts w:ascii="Arial" w:hAnsi="Arial" w:cs="Arial"/>
          <w:b/>
          <w:sz w:val="20"/>
          <w:szCs w:val="20"/>
        </w:rPr>
        <w:t>OŚWIADCZENIA DOTYCZĄCE WYKONAWCY:</w:t>
      </w:r>
    </w:p>
    <w:p w14:paraId="3B67BCD2" w14:textId="77777777" w:rsidR="00552E30" w:rsidRPr="001A1F98" w:rsidRDefault="00552E30" w:rsidP="00697282">
      <w:pPr>
        <w:suppressAutoHyphens w:val="0"/>
        <w:spacing w:after="120" w:line="276" w:lineRule="auto"/>
        <w:ind w:left="284"/>
        <w:contextualSpacing/>
        <w:jc w:val="both"/>
        <w:rPr>
          <w:rFonts w:ascii="Arial" w:hAnsi="Arial" w:cs="Arial"/>
          <w:sz w:val="20"/>
          <w:szCs w:val="20"/>
        </w:rPr>
      </w:pPr>
    </w:p>
    <w:p w14:paraId="15C3A519" w14:textId="28497A4B"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075D899F" w14:textId="2F0C6580"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5AD40978" w14:textId="76BB04C5" w:rsidR="00146A4E" w:rsidRPr="001A1F98" w:rsidRDefault="00304B6F"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X ust. </w:t>
      </w:r>
      <w:r w:rsidR="00D95595">
        <w:rPr>
          <w:rFonts w:ascii="Arial" w:hAnsi="Arial" w:cs="Arial"/>
          <w:sz w:val="20"/>
          <w:szCs w:val="20"/>
        </w:rPr>
        <w:t>5</w:t>
      </w:r>
      <w:r w:rsidR="00146A4E" w:rsidRPr="001A1F98">
        <w:rPr>
          <w:rFonts w:ascii="Arial" w:hAnsi="Arial" w:cs="Arial"/>
          <w:sz w:val="20"/>
          <w:szCs w:val="20"/>
        </w:rPr>
        <w:t xml:space="preserve"> pkt 2) SWZ znajdują się w formie elektronicznej pod następującymi adresami internetowymi ogólnodostępnych i bezpłatnych baz danych (należy zaznaczyć):</w:t>
      </w:r>
    </w:p>
    <w:p w14:paraId="3DE698D1" w14:textId="3D3724A9" w:rsidR="00146A4E" w:rsidRPr="00CA7B83" w:rsidRDefault="00146A4E" w:rsidP="00697282">
      <w:pPr>
        <w:suppressAutoHyphens w:val="0"/>
        <w:spacing w:after="120" w:line="276" w:lineRule="auto"/>
        <w:ind w:left="284"/>
        <w:jc w:val="both"/>
        <w:rPr>
          <w:rFonts w:ascii="Arial" w:hAnsi="Arial" w:cs="Arial"/>
          <w:sz w:val="20"/>
          <w:szCs w:val="20"/>
        </w:rPr>
      </w:pPr>
      <w:r w:rsidRPr="00CA7B83">
        <w:rPr>
          <w:rFonts w:ascii="Arial" w:hAnsi="Arial" w:cs="Arial"/>
          <w:sz w:val="20"/>
          <w:szCs w:val="20"/>
        </w:rPr>
        <w:sym w:font="Symbol" w:char="F07F"/>
      </w:r>
      <w:r w:rsidR="00304B6F" w:rsidRPr="00CA7B83">
        <w:rPr>
          <w:rFonts w:ascii="Arial" w:hAnsi="Arial" w:cs="Arial"/>
          <w:sz w:val="20"/>
          <w:szCs w:val="20"/>
        </w:rPr>
        <w:t xml:space="preserve">  </w:t>
      </w:r>
      <w:r w:rsidRPr="00CA7B83">
        <w:rPr>
          <w:rFonts w:ascii="Arial" w:hAnsi="Arial" w:cs="Arial"/>
          <w:sz w:val="20"/>
          <w:szCs w:val="20"/>
        </w:rPr>
        <w:t xml:space="preserve"> </w:t>
      </w:r>
      <w:proofErr w:type="gramStart"/>
      <w:r w:rsidR="00560FC1" w:rsidRPr="00560FC1">
        <w:rPr>
          <w:rFonts w:ascii="Arial" w:hAnsi="Arial" w:cs="Arial"/>
          <w:sz w:val="20"/>
          <w:szCs w:val="20"/>
        </w:rPr>
        <w:t>https://aplikacja.ceidg.gov.pl/ceidg/ceidg.public.ui/search.aspx</w:t>
      </w:r>
      <w:r w:rsidRPr="00CA7B83">
        <w:rPr>
          <w:rFonts w:ascii="Arial" w:hAnsi="Arial" w:cs="Arial"/>
          <w:sz w:val="20"/>
          <w:szCs w:val="20"/>
        </w:rPr>
        <w:t xml:space="preserve">  </w:t>
      </w:r>
      <w:r w:rsidRPr="00CA7B83">
        <w:rPr>
          <w:rFonts w:ascii="Arial" w:hAnsi="Arial" w:cs="Arial"/>
          <w:sz w:val="20"/>
          <w:szCs w:val="20"/>
        </w:rPr>
        <w:tab/>
      </w:r>
      <w:proofErr w:type="gramEnd"/>
      <w:r w:rsidR="00560FC1">
        <w:rPr>
          <w:rFonts w:ascii="Arial" w:hAnsi="Arial" w:cs="Arial"/>
          <w:sz w:val="20"/>
          <w:szCs w:val="20"/>
        </w:rPr>
        <w:t xml:space="preserve">         </w:t>
      </w:r>
      <w:r w:rsidRPr="00CA7B83">
        <w:rPr>
          <w:rFonts w:ascii="Arial" w:hAnsi="Arial" w:cs="Arial"/>
          <w:sz w:val="20"/>
          <w:szCs w:val="20"/>
        </w:rPr>
        <w:sym w:font="Symbol" w:char="F07F"/>
      </w:r>
      <w:r w:rsidRPr="00CA7B83">
        <w:rPr>
          <w:rFonts w:ascii="Arial" w:hAnsi="Arial" w:cs="Arial"/>
          <w:sz w:val="20"/>
          <w:szCs w:val="20"/>
        </w:rPr>
        <w:t xml:space="preserve"> </w:t>
      </w:r>
      <w:r w:rsidR="00304B6F" w:rsidRPr="00CA7B83">
        <w:rPr>
          <w:rFonts w:ascii="Arial" w:hAnsi="Arial" w:cs="Arial"/>
          <w:sz w:val="20"/>
          <w:szCs w:val="20"/>
        </w:rPr>
        <w:t xml:space="preserve">  </w:t>
      </w:r>
      <w:hyperlink r:id="rId8" w:history="1">
        <w:r w:rsidR="00304B6F" w:rsidRPr="00CA7B83">
          <w:rPr>
            <w:rStyle w:val="Hipercze"/>
            <w:rFonts w:ascii="Arial" w:hAnsi="Arial" w:cs="Arial"/>
            <w:color w:val="auto"/>
            <w:sz w:val="20"/>
            <w:szCs w:val="20"/>
            <w:u w:val="none"/>
          </w:rPr>
          <w:t>https://ems.ms.gov.pl</w:t>
        </w:r>
      </w:hyperlink>
      <w:r w:rsidRPr="00CA7B83">
        <w:rPr>
          <w:rFonts w:ascii="Arial" w:hAnsi="Arial" w:cs="Arial"/>
          <w:sz w:val="20"/>
          <w:szCs w:val="20"/>
        </w:rPr>
        <w:t xml:space="preserve">    </w:t>
      </w:r>
    </w:p>
    <w:p w14:paraId="33F5F674" w14:textId="5B25215D" w:rsidR="00146A4E" w:rsidRPr="001A1F98" w:rsidRDefault="00146A4E" w:rsidP="0069728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6A4744" w:rsidRDefault="00D61008" w:rsidP="00697282">
      <w:pPr>
        <w:spacing w:line="276" w:lineRule="auto"/>
        <w:jc w:val="both"/>
        <w:rPr>
          <w:rFonts w:ascii="Arial" w:hAnsi="Arial" w:cs="Arial"/>
          <w:i/>
          <w:sz w:val="16"/>
          <w:szCs w:val="16"/>
        </w:rPr>
      </w:pPr>
    </w:p>
    <w:p w14:paraId="3BD6BB35" w14:textId="06962919" w:rsidR="00552E30" w:rsidRPr="002538F5" w:rsidRDefault="00552E30" w:rsidP="002538F5">
      <w:pPr>
        <w:pStyle w:val="Akapitzlist"/>
        <w:numPr>
          <w:ilvl w:val="0"/>
          <w:numId w:val="11"/>
        </w:numPr>
        <w:spacing w:line="276" w:lineRule="auto"/>
        <w:ind w:left="284" w:hanging="284"/>
        <w:jc w:val="both"/>
        <w:rPr>
          <w:rFonts w:ascii="Arial" w:hAnsi="Arial" w:cs="Arial"/>
          <w:sz w:val="20"/>
          <w:szCs w:val="20"/>
        </w:rPr>
      </w:pPr>
      <w:r w:rsidRPr="002538F5">
        <w:rPr>
          <w:rFonts w:ascii="Arial" w:hAnsi="Arial" w:cs="Arial"/>
          <w:sz w:val="20"/>
          <w:szCs w:val="20"/>
        </w:rPr>
        <w:t>Oświadczam, że zachodzą w stosunku do mnie podstawy wykluczenia z postępowania na podstawie art.</w:t>
      </w:r>
      <w:r w:rsidR="00FE3B8B">
        <w:rPr>
          <w:rFonts w:ascii="Arial" w:hAnsi="Arial" w:cs="Arial"/>
          <w:sz w:val="20"/>
          <w:szCs w:val="20"/>
        </w:rPr>
        <w:t>  </w:t>
      </w:r>
      <w:r w:rsidRPr="002538F5">
        <w:rPr>
          <w:rFonts w:ascii="Arial" w:hAnsi="Arial" w:cs="Arial"/>
          <w:sz w:val="20"/>
          <w:szCs w:val="20"/>
        </w:rPr>
        <w:t xml:space="preserve">…………. ustawy Pzp  </w:t>
      </w:r>
      <w:r w:rsidRPr="002538F5">
        <w:rPr>
          <w:rFonts w:ascii="Arial" w:hAnsi="Arial" w:cs="Arial"/>
          <w:i/>
          <w:sz w:val="20"/>
          <w:szCs w:val="20"/>
        </w:rPr>
        <w:t>(podać mającą zastosowanie podstawę wykluczenia spośród wymienionych w</w:t>
      </w:r>
      <w:r w:rsidR="00FE3B8B">
        <w:rPr>
          <w:rFonts w:ascii="Arial" w:hAnsi="Arial" w:cs="Arial"/>
          <w:i/>
          <w:sz w:val="20"/>
          <w:szCs w:val="20"/>
        </w:rPr>
        <w:t>  </w:t>
      </w:r>
      <w:r w:rsidRPr="002538F5">
        <w:rPr>
          <w:rFonts w:ascii="Arial" w:hAnsi="Arial" w:cs="Arial"/>
          <w:i/>
          <w:sz w:val="20"/>
          <w:szCs w:val="20"/>
        </w:rPr>
        <w:t xml:space="preserve">art. </w:t>
      </w:r>
      <w:r w:rsidR="005B4C23" w:rsidRPr="002538F5">
        <w:rPr>
          <w:rFonts w:ascii="Arial" w:hAnsi="Arial" w:cs="Arial"/>
          <w:i/>
          <w:sz w:val="20"/>
          <w:szCs w:val="20"/>
        </w:rPr>
        <w:t>108</w:t>
      </w:r>
      <w:r w:rsidRPr="002538F5">
        <w:rPr>
          <w:rFonts w:ascii="Arial" w:hAnsi="Arial" w:cs="Arial"/>
          <w:i/>
          <w:sz w:val="20"/>
          <w:szCs w:val="20"/>
        </w:rPr>
        <w:t xml:space="preserve"> ust. 1 pkt </w:t>
      </w:r>
      <w:r w:rsidR="005B4C23" w:rsidRPr="002538F5">
        <w:rPr>
          <w:rFonts w:ascii="Arial" w:hAnsi="Arial" w:cs="Arial"/>
          <w:i/>
          <w:sz w:val="20"/>
          <w:szCs w:val="20"/>
        </w:rPr>
        <w:t>1,</w:t>
      </w:r>
      <w:r w:rsidR="00604BF9" w:rsidRPr="002538F5">
        <w:rPr>
          <w:rFonts w:ascii="Arial" w:hAnsi="Arial" w:cs="Arial"/>
          <w:i/>
          <w:sz w:val="20"/>
          <w:szCs w:val="20"/>
        </w:rPr>
        <w:t xml:space="preserve"> </w:t>
      </w:r>
      <w:r w:rsidR="005B4C23" w:rsidRPr="002538F5">
        <w:rPr>
          <w:rFonts w:ascii="Arial" w:hAnsi="Arial" w:cs="Arial"/>
          <w:i/>
          <w:sz w:val="20"/>
          <w:szCs w:val="20"/>
        </w:rPr>
        <w:t>2,</w:t>
      </w:r>
      <w:r w:rsidR="00604BF9" w:rsidRPr="002538F5">
        <w:rPr>
          <w:rFonts w:ascii="Arial" w:hAnsi="Arial" w:cs="Arial"/>
          <w:i/>
          <w:sz w:val="20"/>
          <w:szCs w:val="20"/>
        </w:rPr>
        <w:t xml:space="preserve"> </w:t>
      </w:r>
      <w:r w:rsidR="005B4C23" w:rsidRPr="002538F5">
        <w:rPr>
          <w:rFonts w:ascii="Arial" w:hAnsi="Arial" w:cs="Arial"/>
          <w:i/>
          <w:sz w:val="20"/>
          <w:szCs w:val="20"/>
        </w:rPr>
        <w:t>5 lub art. 109 ust. 1 pkt 4</w:t>
      </w:r>
      <w:r w:rsidRPr="002538F5">
        <w:rPr>
          <w:rFonts w:ascii="Arial" w:hAnsi="Arial" w:cs="Arial"/>
          <w:i/>
          <w:sz w:val="20"/>
          <w:szCs w:val="20"/>
        </w:rPr>
        <w:t xml:space="preserve"> ustawy Pzp).</w:t>
      </w:r>
      <w:r w:rsidRPr="002538F5">
        <w:rPr>
          <w:rFonts w:ascii="Arial" w:hAnsi="Arial" w:cs="Arial"/>
          <w:sz w:val="20"/>
          <w:szCs w:val="20"/>
        </w:rPr>
        <w:t xml:space="preserve"> </w:t>
      </w:r>
    </w:p>
    <w:p w14:paraId="37D8A650" w14:textId="06A9B84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0D711E89" w14:textId="4472ABA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w:t>
      </w:r>
    </w:p>
    <w:p w14:paraId="47AD2E95" w14:textId="429B44D5" w:rsidR="00552E30" w:rsidRPr="001A1F98" w:rsidRDefault="00552E30" w:rsidP="006A4744">
      <w:pPr>
        <w:spacing w:after="120" w:line="276" w:lineRule="auto"/>
        <w:ind w:left="284"/>
        <w:jc w:val="both"/>
        <w:rPr>
          <w:rFonts w:ascii="Arial" w:hAnsi="Arial" w:cs="Arial"/>
          <w:sz w:val="20"/>
          <w:szCs w:val="20"/>
        </w:rPr>
      </w:pPr>
      <w:r w:rsidRPr="001A1F98">
        <w:rPr>
          <w:rFonts w:ascii="Arial" w:hAnsi="Arial" w:cs="Arial"/>
          <w:sz w:val="20"/>
          <w:szCs w:val="20"/>
        </w:rPr>
        <w:t>…………………………..……………………………………………………………..…………………...........……</w:t>
      </w:r>
    </w:p>
    <w:p w14:paraId="1E4227EC" w14:textId="1C517F6B" w:rsidR="006A4744" w:rsidRPr="007951E9" w:rsidRDefault="006A4744" w:rsidP="006A4744">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59E0E88A" w14:textId="0446ED7C" w:rsidR="00552E30" w:rsidRPr="006A4744" w:rsidRDefault="00552E30" w:rsidP="006A4744">
      <w:pPr>
        <w:spacing w:line="276" w:lineRule="auto"/>
        <w:jc w:val="both"/>
        <w:rPr>
          <w:rFonts w:ascii="Arial" w:hAnsi="Arial" w:cs="Arial"/>
          <w:sz w:val="20"/>
          <w:szCs w:val="20"/>
        </w:rPr>
      </w:pPr>
    </w:p>
    <w:p w14:paraId="30116F03" w14:textId="27DC8C13" w:rsidR="00227905" w:rsidRDefault="00227905" w:rsidP="00697282">
      <w:pPr>
        <w:spacing w:line="276" w:lineRule="auto"/>
        <w:jc w:val="both"/>
        <w:rPr>
          <w:rFonts w:ascii="Arial" w:hAnsi="Arial" w:cs="Arial"/>
          <w:sz w:val="20"/>
          <w:szCs w:val="20"/>
        </w:rPr>
      </w:pPr>
    </w:p>
    <w:p w14:paraId="18F18A47" w14:textId="77777777" w:rsidR="00D45F74" w:rsidRDefault="00D45F74" w:rsidP="00697282">
      <w:pPr>
        <w:spacing w:line="276" w:lineRule="auto"/>
        <w:jc w:val="both"/>
        <w:rPr>
          <w:rFonts w:ascii="Arial" w:hAnsi="Arial" w:cs="Arial"/>
          <w:sz w:val="20"/>
          <w:szCs w:val="20"/>
        </w:rPr>
      </w:pPr>
    </w:p>
    <w:p w14:paraId="52F68167" w14:textId="55CF37B7" w:rsidR="00227905" w:rsidRDefault="00227905" w:rsidP="00697282">
      <w:pPr>
        <w:spacing w:line="276" w:lineRule="auto"/>
        <w:jc w:val="both"/>
        <w:rPr>
          <w:rFonts w:ascii="Arial" w:hAnsi="Arial" w:cs="Arial"/>
          <w:sz w:val="20"/>
          <w:szCs w:val="20"/>
        </w:rPr>
      </w:pPr>
    </w:p>
    <w:p w14:paraId="0FCC94E4"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lastRenderedPageBreak/>
        <w:t xml:space="preserve">OŚWIADCZENIE DOTYCZĄCE PODMIOTU, NA KTÓREGO ZASOBY POWOŁUJE SIĘ WYKONAWCA: </w:t>
      </w:r>
    </w:p>
    <w:p w14:paraId="36789D0F" w14:textId="77777777" w:rsidR="00552E30" w:rsidRPr="001A1F98" w:rsidRDefault="00552E30" w:rsidP="00697282">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4C2E250F" w14:textId="77777777" w:rsidR="00552E30" w:rsidRPr="001A1F98" w:rsidRDefault="00552E30" w:rsidP="00697282">
      <w:pPr>
        <w:spacing w:line="276" w:lineRule="auto"/>
        <w:rPr>
          <w:rFonts w:ascii="Arial" w:hAnsi="Arial" w:cs="Arial"/>
          <w:sz w:val="20"/>
          <w:szCs w:val="20"/>
        </w:rPr>
      </w:pPr>
    </w:p>
    <w:p w14:paraId="21509DC6" w14:textId="13098622" w:rsidR="00552E30"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6F6B89DC" w14:textId="77777777" w:rsidR="00697282" w:rsidRPr="001A1F98" w:rsidRDefault="00697282" w:rsidP="00552E30">
      <w:pPr>
        <w:spacing w:line="276" w:lineRule="auto"/>
        <w:jc w:val="both"/>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453B70D" w14:textId="77777777" w:rsidR="00552E30" w:rsidRPr="001A1F98" w:rsidRDefault="00552E30" w:rsidP="00552E30">
      <w:pPr>
        <w:jc w:val="center"/>
        <w:rPr>
          <w:rFonts w:ascii="Arial" w:hAnsi="Arial" w:cs="Arial"/>
          <w:i/>
          <w:sz w:val="20"/>
          <w:szCs w:val="20"/>
        </w:rPr>
      </w:pPr>
    </w:p>
    <w:p w14:paraId="2AA24730" w14:textId="77777777" w:rsidR="00552E30" w:rsidRPr="001A1F98" w:rsidRDefault="00552E30" w:rsidP="00552E30">
      <w:pPr>
        <w:jc w:val="cente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77777777" w:rsidR="00552E30" w:rsidRPr="001A1F98" w:rsidRDefault="00552E30" w:rsidP="00697282">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0C9F97E0" w14:textId="287B3C14"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61921BA7"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3D3BC71C"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39525729" w14:textId="77777777"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26E69F81"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1B590664" w14:textId="77777777" w:rsidR="00552E30"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697282">
      <w:pPr>
        <w:spacing w:line="276" w:lineRule="auto"/>
        <w:jc w:val="both"/>
        <w:rPr>
          <w:rFonts w:ascii="Arial" w:hAnsi="Arial" w:cs="Arial"/>
          <w:sz w:val="20"/>
          <w:szCs w:val="20"/>
        </w:rPr>
      </w:pPr>
    </w:p>
    <w:p w14:paraId="3D7951F6" w14:textId="6CDF5A2B" w:rsidR="00552E30" w:rsidRPr="001A1F98"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F931F54" w14:textId="5A25AF28" w:rsidR="00977371" w:rsidRPr="001A1F98" w:rsidRDefault="00977371" w:rsidP="00552E30">
      <w:pPr>
        <w:spacing w:line="276" w:lineRule="auto"/>
        <w:jc w:val="both"/>
        <w:rPr>
          <w:rFonts w:ascii="Arial" w:hAnsi="Arial" w:cs="Arial"/>
          <w:sz w:val="20"/>
          <w:szCs w:val="20"/>
        </w:rPr>
      </w:pPr>
    </w:p>
    <w:p w14:paraId="72BD82F8" w14:textId="6B566472" w:rsidR="00977371" w:rsidRPr="001A1F98" w:rsidRDefault="00977371" w:rsidP="00552E30">
      <w:pPr>
        <w:spacing w:line="276" w:lineRule="auto"/>
        <w:jc w:val="both"/>
        <w:rPr>
          <w:rFonts w:ascii="Arial" w:hAnsi="Arial" w:cs="Arial"/>
          <w:sz w:val="20"/>
          <w:szCs w:val="20"/>
        </w:rPr>
      </w:pPr>
    </w:p>
    <w:p w14:paraId="6C584918" w14:textId="3B14DF95" w:rsidR="00977371" w:rsidRDefault="00977371" w:rsidP="00552E30">
      <w:pPr>
        <w:spacing w:line="276" w:lineRule="auto"/>
        <w:jc w:val="both"/>
        <w:rPr>
          <w:rFonts w:ascii="Arial" w:hAnsi="Arial" w:cs="Arial"/>
          <w:sz w:val="20"/>
          <w:szCs w:val="20"/>
        </w:rPr>
      </w:pPr>
    </w:p>
    <w:p w14:paraId="7D57599C" w14:textId="71BAB147" w:rsidR="00977371" w:rsidRDefault="00977371" w:rsidP="00552E30">
      <w:pPr>
        <w:spacing w:line="276" w:lineRule="auto"/>
        <w:jc w:val="both"/>
        <w:rPr>
          <w:rFonts w:ascii="Arial" w:hAnsi="Arial" w:cs="Arial"/>
          <w:sz w:val="20"/>
          <w:szCs w:val="20"/>
        </w:rPr>
      </w:pPr>
    </w:p>
    <w:p w14:paraId="222FF4E5" w14:textId="24D2B1A9" w:rsidR="00653B77" w:rsidRDefault="00653B77" w:rsidP="00552E30">
      <w:pPr>
        <w:spacing w:line="276" w:lineRule="auto"/>
        <w:jc w:val="both"/>
        <w:rPr>
          <w:rFonts w:ascii="Arial" w:hAnsi="Arial" w:cs="Arial"/>
          <w:sz w:val="20"/>
          <w:szCs w:val="20"/>
        </w:rPr>
      </w:pPr>
    </w:p>
    <w:p w14:paraId="41F66A46" w14:textId="2557DD04" w:rsidR="00653B77" w:rsidRDefault="00653B77" w:rsidP="00552E30">
      <w:pPr>
        <w:spacing w:line="276" w:lineRule="auto"/>
        <w:jc w:val="both"/>
        <w:rPr>
          <w:rFonts w:ascii="Arial" w:hAnsi="Arial" w:cs="Arial"/>
          <w:sz w:val="20"/>
          <w:szCs w:val="20"/>
        </w:rPr>
      </w:pPr>
    </w:p>
    <w:p w14:paraId="36C6B746" w14:textId="0071C396" w:rsidR="00653B77" w:rsidRDefault="00653B77" w:rsidP="00552E30">
      <w:pPr>
        <w:spacing w:line="276" w:lineRule="auto"/>
        <w:jc w:val="both"/>
        <w:rPr>
          <w:rFonts w:ascii="Arial" w:hAnsi="Arial" w:cs="Arial"/>
          <w:sz w:val="20"/>
          <w:szCs w:val="20"/>
        </w:rPr>
      </w:pPr>
    </w:p>
    <w:p w14:paraId="27690C17" w14:textId="0401837C" w:rsidR="00653B77" w:rsidRDefault="00653B77" w:rsidP="00552E30">
      <w:pPr>
        <w:spacing w:line="276" w:lineRule="auto"/>
        <w:jc w:val="both"/>
        <w:rPr>
          <w:rFonts w:ascii="Arial" w:hAnsi="Arial" w:cs="Arial"/>
          <w:sz w:val="20"/>
          <w:szCs w:val="20"/>
        </w:rPr>
      </w:pPr>
    </w:p>
    <w:p w14:paraId="491DE2B5" w14:textId="1A8F13DC" w:rsidR="00653B77" w:rsidRDefault="00653B77" w:rsidP="00552E30">
      <w:pPr>
        <w:spacing w:line="276" w:lineRule="auto"/>
        <w:jc w:val="both"/>
        <w:rPr>
          <w:rFonts w:ascii="Arial" w:hAnsi="Arial" w:cs="Arial"/>
          <w:sz w:val="20"/>
          <w:szCs w:val="20"/>
        </w:rPr>
      </w:pPr>
    </w:p>
    <w:p w14:paraId="6B3DAB4C" w14:textId="37E16F8E" w:rsidR="00653B77" w:rsidRDefault="00653B77" w:rsidP="00552E30">
      <w:pPr>
        <w:spacing w:line="276" w:lineRule="auto"/>
        <w:jc w:val="both"/>
        <w:rPr>
          <w:rFonts w:ascii="Arial" w:hAnsi="Arial" w:cs="Arial"/>
          <w:sz w:val="20"/>
          <w:szCs w:val="20"/>
        </w:rPr>
      </w:pPr>
    </w:p>
    <w:p w14:paraId="5E81789F" w14:textId="27FD4407" w:rsidR="00653B77" w:rsidRDefault="00653B77" w:rsidP="00552E30">
      <w:pPr>
        <w:spacing w:line="276" w:lineRule="auto"/>
        <w:jc w:val="both"/>
        <w:rPr>
          <w:rFonts w:ascii="Arial" w:hAnsi="Arial" w:cs="Arial"/>
          <w:sz w:val="20"/>
          <w:szCs w:val="20"/>
        </w:rPr>
      </w:pPr>
    </w:p>
    <w:p w14:paraId="3A279955" w14:textId="1C323516" w:rsidR="00653B77" w:rsidRDefault="00653B77" w:rsidP="00552E30">
      <w:pPr>
        <w:spacing w:line="276" w:lineRule="auto"/>
        <w:jc w:val="both"/>
        <w:rPr>
          <w:rFonts w:ascii="Arial" w:hAnsi="Arial" w:cs="Arial"/>
          <w:sz w:val="20"/>
          <w:szCs w:val="20"/>
        </w:rPr>
      </w:pPr>
    </w:p>
    <w:p w14:paraId="375E419B" w14:textId="77777777" w:rsidR="00653B77" w:rsidRPr="001A1F98" w:rsidRDefault="00653B77" w:rsidP="00552E30">
      <w:pPr>
        <w:spacing w:line="276" w:lineRule="auto"/>
        <w:jc w:val="both"/>
        <w:rPr>
          <w:rFonts w:ascii="Arial" w:hAnsi="Arial" w:cs="Arial"/>
          <w:sz w:val="20"/>
          <w:szCs w:val="20"/>
        </w:rPr>
      </w:pPr>
    </w:p>
    <w:p w14:paraId="2F3D9748" w14:textId="77777777" w:rsidR="00977371" w:rsidRPr="00D95595" w:rsidRDefault="00977371" w:rsidP="00536DDB">
      <w:pPr>
        <w:pStyle w:val="rozdzia"/>
        <w:rPr>
          <w:rFonts w:ascii="Arial" w:hAnsi="Arial" w:cs="Arial"/>
          <w:b w:val="0"/>
          <w:bCs/>
          <w:color w:val="C00000"/>
        </w:rPr>
      </w:pPr>
      <w:r w:rsidRPr="00D95595">
        <w:rPr>
          <w:rFonts w:ascii="Arial" w:hAnsi="Arial" w:cs="Arial"/>
          <w:b w:val="0"/>
          <w:bCs/>
          <w:color w:val="C00000"/>
        </w:rPr>
        <w:t>UWAGA:</w:t>
      </w:r>
    </w:p>
    <w:p w14:paraId="68E15EA0" w14:textId="77777777" w:rsidR="00977371" w:rsidRPr="00D95595" w:rsidRDefault="00977371" w:rsidP="00536DDB">
      <w:pPr>
        <w:pStyle w:val="rozdzia"/>
        <w:numPr>
          <w:ilvl w:val="0"/>
          <w:numId w:val="31"/>
        </w:numPr>
        <w:rPr>
          <w:rFonts w:ascii="Arial" w:hAnsi="Arial" w:cs="Arial"/>
          <w:b w:val="0"/>
          <w:bCs/>
          <w:color w:val="C00000"/>
          <w:u w:val="none"/>
        </w:rPr>
      </w:pPr>
      <w:r w:rsidRPr="00D95595">
        <w:rPr>
          <w:rFonts w:ascii="Arial" w:hAnsi="Arial" w:cs="Arial"/>
          <w:b w:val="0"/>
          <w:bCs/>
          <w:color w:val="C00000"/>
          <w:u w:val="none"/>
        </w:rPr>
        <w:t>W przypadku Wykonawców wspólnie ubiegających się o udzielenie zamówienia wymóg złożenia</w:t>
      </w:r>
      <w:r w:rsidRPr="00D95595">
        <w:rPr>
          <w:rFonts w:ascii="Arial" w:hAnsi="Arial" w:cs="Arial"/>
          <w:b w:val="0"/>
          <w:bCs/>
          <w:color w:val="C00000"/>
          <w:sz w:val="18"/>
          <w:u w:val="none"/>
        </w:rPr>
        <w:t xml:space="preserve"> </w:t>
      </w:r>
      <w:r w:rsidRPr="00D95595">
        <w:rPr>
          <w:rFonts w:ascii="Arial" w:hAnsi="Arial" w:cs="Arial"/>
          <w:b w:val="0"/>
          <w:bCs/>
          <w:color w:val="C00000"/>
          <w:u w:val="none"/>
        </w:rPr>
        <w:t>niniejszego oświadczenia dotyczy każdego z wykonawców</w:t>
      </w:r>
    </w:p>
    <w:p w14:paraId="28F8062E" w14:textId="77777777" w:rsidR="00977371" w:rsidRPr="00D95595" w:rsidRDefault="00977371" w:rsidP="00536DDB">
      <w:pPr>
        <w:pStyle w:val="rozdzia"/>
        <w:numPr>
          <w:ilvl w:val="0"/>
          <w:numId w:val="31"/>
        </w:numPr>
        <w:rPr>
          <w:rFonts w:ascii="Arial" w:hAnsi="Arial" w:cs="Arial"/>
          <w:b w:val="0"/>
          <w:bCs/>
          <w:color w:val="C00000"/>
          <w:u w:val="none"/>
        </w:rPr>
      </w:pPr>
      <w:r w:rsidRPr="00D95595">
        <w:rPr>
          <w:rFonts w:ascii="Arial" w:hAnsi="Arial" w:cs="Arial"/>
          <w:b w:val="0"/>
          <w:bCs/>
          <w:color w:val="C00000"/>
          <w:u w:val="none"/>
        </w:rPr>
        <w:t>Zamawiający zaleca przed podpisaniem, zapisanie dokumentu w formacie .pdf</w:t>
      </w:r>
    </w:p>
    <w:p w14:paraId="724A1A04" w14:textId="43BD108C" w:rsidR="00552E30" w:rsidRPr="00D95595" w:rsidRDefault="00977371" w:rsidP="00536DDB">
      <w:pPr>
        <w:pStyle w:val="rozdzia"/>
        <w:numPr>
          <w:ilvl w:val="0"/>
          <w:numId w:val="31"/>
        </w:numPr>
        <w:jc w:val="both"/>
        <w:rPr>
          <w:rFonts w:ascii="Arial" w:hAnsi="Arial" w:cs="Arial"/>
          <w:b w:val="0"/>
          <w:bCs/>
          <w:color w:val="C00000"/>
          <w:sz w:val="20"/>
        </w:rPr>
      </w:pPr>
      <w:r w:rsidRPr="00D95595">
        <w:rPr>
          <w:rFonts w:ascii="Arial" w:hAnsi="Arial" w:cs="Arial"/>
          <w:b w:val="0"/>
          <w:bCs/>
          <w:color w:val="C00000"/>
          <w:u w:val="none"/>
        </w:rPr>
        <w:t>Dokument należy wypełnić i podpisać kwalifikowalnym podpisem elektronicznym lub podpisem zaufanym lub podpisem osobistym.</w:t>
      </w:r>
    </w:p>
    <w:sectPr w:rsidR="00552E30" w:rsidRPr="00D95595" w:rsidSect="0074229A">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BE87" w14:textId="77777777" w:rsidR="00B5529E" w:rsidRDefault="00B5529E" w:rsidP="00552E30">
      <w:r>
        <w:separator/>
      </w:r>
    </w:p>
  </w:endnote>
  <w:endnote w:type="continuationSeparator" w:id="0">
    <w:p w14:paraId="60EBB51A" w14:textId="77777777" w:rsidR="00B5529E" w:rsidRDefault="00B5529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6C48" w14:textId="77777777" w:rsidR="00B5529E" w:rsidRDefault="00B5529E" w:rsidP="00552E30">
      <w:r>
        <w:separator/>
      </w:r>
    </w:p>
  </w:footnote>
  <w:footnote w:type="continuationSeparator" w:id="0">
    <w:p w14:paraId="36064453" w14:textId="77777777" w:rsidR="00B5529E" w:rsidRDefault="00B5529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42FB0"/>
    <w:multiLevelType w:val="hybridMultilevel"/>
    <w:tmpl w:val="366E70B8"/>
    <w:lvl w:ilvl="0" w:tplc="AA02AC4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B71E7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616013813">
    <w:abstractNumId w:val="0"/>
  </w:num>
  <w:num w:numId="2" w16cid:durableId="1284144944">
    <w:abstractNumId w:val="1"/>
  </w:num>
  <w:num w:numId="3" w16cid:durableId="795609137">
    <w:abstractNumId w:val="11"/>
  </w:num>
  <w:num w:numId="4" w16cid:durableId="1209419310">
    <w:abstractNumId w:val="20"/>
  </w:num>
  <w:num w:numId="5" w16cid:durableId="770516753">
    <w:abstractNumId w:val="9"/>
  </w:num>
  <w:num w:numId="6" w16cid:durableId="227422563">
    <w:abstractNumId w:val="26"/>
  </w:num>
  <w:num w:numId="7" w16cid:durableId="1423988319">
    <w:abstractNumId w:val="31"/>
  </w:num>
  <w:num w:numId="8" w16cid:durableId="661278799">
    <w:abstractNumId w:val="23"/>
  </w:num>
  <w:num w:numId="9" w16cid:durableId="368579192">
    <w:abstractNumId w:val="28"/>
  </w:num>
  <w:num w:numId="10" w16cid:durableId="1493913316">
    <w:abstractNumId w:val="24"/>
  </w:num>
  <w:num w:numId="11" w16cid:durableId="1379548097">
    <w:abstractNumId w:val="29"/>
  </w:num>
  <w:num w:numId="12" w16cid:durableId="849873000">
    <w:abstractNumId w:val="30"/>
  </w:num>
  <w:num w:numId="13" w16cid:durableId="1620642943">
    <w:abstractNumId w:val="19"/>
  </w:num>
  <w:num w:numId="14" w16cid:durableId="810709834">
    <w:abstractNumId w:val="13"/>
  </w:num>
  <w:num w:numId="15" w16cid:durableId="186067481">
    <w:abstractNumId w:val="7"/>
  </w:num>
  <w:num w:numId="16" w16cid:durableId="2020084841">
    <w:abstractNumId w:val="2"/>
  </w:num>
  <w:num w:numId="17" w16cid:durableId="1483424914">
    <w:abstractNumId w:val="14"/>
  </w:num>
  <w:num w:numId="18" w16cid:durableId="1798179382">
    <w:abstractNumId w:val="17"/>
  </w:num>
  <w:num w:numId="19" w16cid:durableId="1016465279">
    <w:abstractNumId w:val="16"/>
  </w:num>
  <w:num w:numId="20" w16cid:durableId="1468814310">
    <w:abstractNumId w:val="27"/>
  </w:num>
  <w:num w:numId="21" w16cid:durableId="847911825">
    <w:abstractNumId w:val="5"/>
  </w:num>
  <w:num w:numId="22" w16cid:durableId="1141117266">
    <w:abstractNumId w:val="15"/>
  </w:num>
  <w:num w:numId="23" w16cid:durableId="685865629">
    <w:abstractNumId w:val="8"/>
  </w:num>
  <w:num w:numId="24" w16cid:durableId="854004489">
    <w:abstractNumId w:val="18"/>
  </w:num>
  <w:num w:numId="25" w16cid:durableId="1387531236">
    <w:abstractNumId w:val="22"/>
  </w:num>
  <w:num w:numId="26" w16cid:durableId="543251912">
    <w:abstractNumId w:val="10"/>
  </w:num>
  <w:num w:numId="27" w16cid:durableId="680200689">
    <w:abstractNumId w:val="25"/>
  </w:num>
  <w:num w:numId="28" w16cid:durableId="242300317">
    <w:abstractNumId w:val="6"/>
  </w:num>
  <w:num w:numId="29" w16cid:durableId="194663629">
    <w:abstractNumId w:val="21"/>
  </w:num>
  <w:num w:numId="30" w16cid:durableId="483545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9179534">
    <w:abstractNumId w:val="12"/>
  </w:num>
  <w:num w:numId="32" w16cid:durableId="450369561">
    <w:abstractNumId w:val="3"/>
  </w:num>
  <w:num w:numId="33" w16cid:durableId="8510663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2023"/>
    <w:rsid w:val="000071D5"/>
    <w:rsid w:val="00011F48"/>
    <w:rsid w:val="00045512"/>
    <w:rsid w:val="00050346"/>
    <w:rsid w:val="000515AA"/>
    <w:rsid w:val="00060683"/>
    <w:rsid w:val="000616C1"/>
    <w:rsid w:val="000732BC"/>
    <w:rsid w:val="000751D5"/>
    <w:rsid w:val="000918C1"/>
    <w:rsid w:val="000A68D2"/>
    <w:rsid w:val="000A7D02"/>
    <w:rsid w:val="000C7C58"/>
    <w:rsid w:val="000D137F"/>
    <w:rsid w:val="000E168B"/>
    <w:rsid w:val="00122046"/>
    <w:rsid w:val="001248ED"/>
    <w:rsid w:val="00125188"/>
    <w:rsid w:val="00146A4E"/>
    <w:rsid w:val="00150AAB"/>
    <w:rsid w:val="00154DD5"/>
    <w:rsid w:val="00156473"/>
    <w:rsid w:val="00163483"/>
    <w:rsid w:val="001653E4"/>
    <w:rsid w:val="00172013"/>
    <w:rsid w:val="001817BC"/>
    <w:rsid w:val="00190D7A"/>
    <w:rsid w:val="001A1F98"/>
    <w:rsid w:val="001A2236"/>
    <w:rsid w:val="001A4DBE"/>
    <w:rsid w:val="001B0198"/>
    <w:rsid w:val="001B249B"/>
    <w:rsid w:val="001D04B7"/>
    <w:rsid w:val="0021047D"/>
    <w:rsid w:val="0022527E"/>
    <w:rsid w:val="00227905"/>
    <w:rsid w:val="00241A3A"/>
    <w:rsid w:val="002426F5"/>
    <w:rsid w:val="002538F5"/>
    <w:rsid w:val="00265FCC"/>
    <w:rsid w:val="00270E68"/>
    <w:rsid w:val="0027755E"/>
    <w:rsid w:val="00284AED"/>
    <w:rsid w:val="002A4374"/>
    <w:rsid w:val="002D29B3"/>
    <w:rsid w:val="002D314B"/>
    <w:rsid w:val="002D4AAE"/>
    <w:rsid w:val="002F4E11"/>
    <w:rsid w:val="00304B6F"/>
    <w:rsid w:val="00334006"/>
    <w:rsid w:val="00340E84"/>
    <w:rsid w:val="00343F6D"/>
    <w:rsid w:val="00344392"/>
    <w:rsid w:val="00351EFD"/>
    <w:rsid w:val="003929A6"/>
    <w:rsid w:val="0039442A"/>
    <w:rsid w:val="003948FF"/>
    <w:rsid w:val="003B05AE"/>
    <w:rsid w:val="003F2638"/>
    <w:rsid w:val="003F6810"/>
    <w:rsid w:val="003F6FB0"/>
    <w:rsid w:val="004023A1"/>
    <w:rsid w:val="00404873"/>
    <w:rsid w:val="00412ABA"/>
    <w:rsid w:val="004152D6"/>
    <w:rsid w:val="00424214"/>
    <w:rsid w:val="00436D10"/>
    <w:rsid w:val="00473C4D"/>
    <w:rsid w:val="00492111"/>
    <w:rsid w:val="00497460"/>
    <w:rsid w:val="004A404C"/>
    <w:rsid w:val="004B17E4"/>
    <w:rsid w:val="004B272C"/>
    <w:rsid w:val="004B7EED"/>
    <w:rsid w:val="004C0C78"/>
    <w:rsid w:val="004C36A4"/>
    <w:rsid w:val="004F53D9"/>
    <w:rsid w:val="00510411"/>
    <w:rsid w:val="00517135"/>
    <w:rsid w:val="00517913"/>
    <w:rsid w:val="00531C0C"/>
    <w:rsid w:val="00532B93"/>
    <w:rsid w:val="00536DDB"/>
    <w:rsid w:val="00547BF5"/>
    <w:rsid w:val="0055238E"/>
    <w:rsid w:val="00552E30"/>
    <w:rsid w:val="00553326"/>
    <w:rsid w:val="00560FC1"/>
    <w:rsid w:val="0056424E"/>
    <w:rsid w:val="005767E7"/>
    <w:rsid w:val="00596E06"/>
    <w:rsid w:val="005B276F"/>
    <w:rsid w:val="005B4C23"/>
    <w:rsid w:val="005C33E7"/>
    <w:rsid w:val="005E1A06"/>
    <w:rsid w:val="0060089C"/>
    <w:rsid w:val="00604BF9"/>
    <w:rsid w:val="006077B5"/>
    <w:rsid w:val="00611B33"/>
    <w:rsid w:val="00617757"/>
    <w:rsid w:val="00626A4F"/>
    <w:rsid w:val="00653B77"/>
    <w:rsid w:val="006573FC"/>
    <w:rsid w:val="006601D7"/>
    <w:rsid w:val="00680C11"/>
    <w:rsid w:val="006923A2"/>
    <w:rsid w:val="00697282"/>
    <w:rsid w:val="006A2D66"/>
    <w:rsid w:val="006A4744"/>
    <w:rsid w:val="006C27FB"/>
    <w:rsid w:val="006D55F9"/>
    <w:rsid w:val="006E00EB"/>
    <w:rsid w:val="006E0DEF"/>
    <w:rsid w:val="006E424D"/>
    <w:rsid w:val="006F480A"/>
    <w:rsid w:val="0070676B"/>
    <w:rsid w:val="00721F1A"/>
    <w:rsid w:val="007329B6"/>
    <w:rsid w:val="00736525"/>
    <w:rsid w:val="0074229A"/>
    <w:rsid w:val="007678E2"/>
    <w:rsid w:val="007719D4"/>
    <w:rsid w:val="00772C83"/>
    <w:rsid w:val="007951E9"/>
    <w:rsid w:val="007D4D63"/>
    <w:rsid w:val="007F10CC"/>
    <w:rsid w:val="008030B5"/>
    <w:rsid w:val="008A4193"/>
    <w:rsid w:val="008A7969"/>
    <w:rsid w:val="008E460E"/>
    <w:rsid w:val="009016F7"/>
    <w:rsid w:val="00924CD0"/>
    <w:rsid w:val="00925A7E"/>
    <w:rsid w:val="00952230"/>
    <w:rsid w:val="00953649"/>
    <w:rsid w:val="009615BE"/>
    <w:rsid w:val="00961B34"/>
    <w:rsid w:val="009625B5"/>
    <w:rsid w:val="00974E7A"/>
    <w:rsid w:val="00977371"/>
    <w:rsid w:val="009952AA"/>
    <w:rsid w:val="009958F8"/>
    <w:rsid w:val="009A07CE"/>
    <w:rsid w:val="009E1183"/>
    <w:rsid w:val="009E3302"/>
    <w:rsid w:val="009E50D1"/>
    <w:rsid w:val="009E5FAE"/>
    <w:rsid w:val="00A17CB5"/>
    <w:rsid w:val="00A310A6"/>
    <w:rsid w:val="00A801A5"/>
    <w:rsid w:val="00A81635"/>
    <w:rsid w:val="00A84D9E"/>
    <w:rsid w:val="00A90AD6"/>
    <w:rsid w:val="00AA1FAE"/>
    <w:rsid w:val="00AD7D63"/>
    <w:rsid w:val="00AE3DEE"/>
    <w:rsid w:val="00AF68BD"/>
    <w:rsid w:val="00B01CB9"/>
    <w:rsid w:val="00B05CEF"/>
    <w:rsid w:val="00B1212A"/>
    <w:rsid w:val="00B44419"/>
    <w:rsid w:val="00B4557D"/>
    <w:rsid w:val="00B5529E"/>
    <w:rsid w:val="00B81178"/>
    <w:rsid w:val="00B8197D"/>
    <w:rsid w:val="00B82A31"/>
    <w:rsid w:val="00BA5FE1"/>
    <w:rsid w:val="00BD01BF"/>
    <w:rsid w:val="00BD105A"/>
    <w:rsid w:val="00BD3E87"/>
    <w:rsid w:val="00BF2E8B"/>
    <w:rsid w:val="00BF6E32"/>
    <w:rsid w:val="00C02A25"/>
    <w:rsid w:val="00C31E34"/>
    <w:rsid w:val="00C33D13"/>
    <w:rsid w:val="00C5110D"/>
    <w:rsid w:val="00C667FE"/>
    <w:rsid w:val="00C82300"/>
    <w:rsid w:val="00C9798B"/>
    <w:rsid w:val="00CA16E1"/>
    <w:rsid w:val="00CA7B83"/>
    <w:rsid w:val="00D250BA"/>
    <w:rsid w:val="00D45F74"/>
    <w:rsid w:val="00D50E87"/>
    <w:rsid w:val="00D61008"/>
    <w:rsid w:val="00D703A1"/>
    <w:rsid w:val="00D83DF5"/>
    <w:rsid w:val="00D8436B"/>
    <w:rsid w:val="00D95595"/>
    <w:rsid w:val="00D97E20"/>
    <w:rsid w:val="00DB2E6E"/>
    <w:rsid w:val="00DB4F42"/>
    <w:rsid w:val="00E05C5F"/>
    <w:rsid w:val="00E14A38"/>
    <w:rsid w:val="00E41080"/>
    <w:rsid w:val="00E65982"/>
    <w:rsid w:val="00EA22C5"/>
    <w:rsid w:val="00EA3812"/>
    <w:rsid w:val="00EA6F8D"/>
    <w:rsid w:val="00EC2122"/>
    <w:rsid w:val="00ED2C8F"/>
    <w:rsid w:val="00ED6B7E"/>
    <w:rsid w:val="00EE34EB"/>
    <w:rsid w:val="00EE40D6"/>
    <w:rsid w:val="00F37086"/>
    <w:rsid w:val="00F509AC"/>
    <w:rsid w:val="00F52F6E"/>
    <w:rsid w:val="00F54417"/>
    <w:rsid w:val="00F56EA4"/>
    <w:rsid w:val="00F602F8"/>
    <w:rsid w:val="00F6106E"/>
    <w:rsid w:val="00F668A7"/>
    <w:rsid w:val="00F71057"/>
    <w:rsid w:val="00F81DDE"/>
    <w:rsid w:val="00F86864"/>
    <w:rsid w:val="00F87A68"/>
    <w:rsid w:val="00F92044"/>
    <w:rsid w:val="00FA6CA4"/>
    <w:rsid w:val="00FB7D66"/>
    <w:rsid w:val="00FC4C5B"/>
    <w:rsid w:val="00FE3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455893">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607</Words>
  <Characters>3646</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61</cp:revision>
  <cp:lastPrinted>2025-03-20T12:39:00Z</cp:lastPrinted>
  <dcterms:created xsi:type="dcterms:W3CDTF">2021-03-08T09:21:00Z</dcterms:created>
  <dcterms:modified xsi:type="dcterms:W3CDTF">2026-03-23T12:35:00Z</dcterms:modified>
</cp:coreProperties>
</file>